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C55C0C" w:rsidRDefault="00C55C0C" w:rsidP="009D2686">
            <w:pPr>
              <w:widowControl w:val="0"/>
              <w:autoSpaceDE w:val="0"/>
              <w:jc w:val="left"/>
              <w:rPr>
                <w:rFonts w:eastAsia="Times New Roman"/>
                <w:b/>
              </w:rPr>
            </w:pPr>
            <w:r>
              <w:rPr>
                <w:rFonts w:eastAsia="Times New Roman"/>
                <w:b/>
              </w:rPr>
              <w:t>Заместитель генерального</w:t>
            </w:r>
            <w:r w:rsidR="00555867">
              <w:rPr>
                <w:rFonts w:eastAsia="Times New Roman"/>
                <w:b/>
              </w:rPr>
              <w:t xml:space="preserve"> </w:t>
            </w:r>
            <w:r w:rsidR="009D2686">
              <w:rPr>
                <w:rFonts w:eastAsia="Times New Roman"/>
                <w:b/>
              </w:rPr>
              <w:t>директор</w:t>
            </w:r>
            <w:r>
              <w:rPr>
                <w:rFonts w:eastAsia="Times New Roman"/>
                <w:b/>
              </w:rPr>
              <w:t xml:space="preserve">а </w:t>
            </w:r>
          </w:p>
          <w:p w:rsidR="009D2686" w:rsidRDefault="00C55C0C" w:rsidP="009D2686">
            <w:pPr>
              <w:widowControl w:val="0"/>
              <w:autoSpaceDE w:val="0"/>
              <w:jc w:val="left"/>
              <w:rPr>
                <w:rFonts w:eastAsia="Times New Roman"/>
                <w:b/>
              </w:rPr>
            </w:pPr>
            <w:r>
              <w:rPr>
                <w:rFonts w:eastAsia="Times New Roman"/>
                <w:b/>
              </w:rPr>
              <w:t>по производству</w:t>
            </w:r>
            <w:r w:rsidR="00555867">
              <w:rPr>
                <w:rFonts w:eastAsia="Times New Roman"/>
                <w:b/>
              </w:rPr>
              <w:t xml:space="preserve"> </w:t>
            </w:r>
            <w:r w:rsidR="009D2686">
              <w:rPr>
                <w:rFonts w:eastAsia="Times New Roman"/>
                <w:b/>
              </w:rPr>
              <w:t xml:space="preserve">АО «УТС» </w:t>
            </w:r>
          </w:p>
          <w:p w:rsidR="00015E42" w:rsidRPr="000509FB" w:rsidRDefault="00015E42"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458C5">
              <w:rPr>
                <w:rFonts w:eastAsia="Times New Roman"/>
                <w:b/>
              </w:rPr>
              <w:t>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Default="004320F9" w:rsidP="001F5A80">
            <w:pPr>
              <w:widowControl w:val="0"/>
              <w:autoSpaceDE w:val="0"/>
              <w:jc w:val="left"/>
              <w:rPr>
                <w:rFonts w:eastAsia="Times New Roman"/>
                <w:b/>
                <w:highlight w:val="yellow"/>
              </w:rPr>
            </w:pPr>
          </w:p>
          <w:p w:rsidR="00C55C0C" w:rsidRPr="001A27B5" w:rsidRDefault="00C55C0C"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484790" w:rsidRPr="00484790">
        <w:rPr>
          <w:b/>
          <w:sz w:val="28"/>
          <w:szCs w:val="28"/>
        </w:rPr>
        <w:t>запорной арматуры</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484790" w:rsidRDefault="00484790">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E620FD">
            <w:pPr>
              <w:snapToGrid w:val="0"/>
              <w:jc w:val="center"/>
              <w:rPr>
                <w:rFonts w:eastAsia="Times New Roman" w:cs="Arial"/>
                <w:bCs/>
                <w:sz w:val="28"/>
                <w:szCs w:val="28"/>
              </w:rPr>
            </w:pPr>
            <w:r>
              <w:rPr>
                <w:rFonts w:eastAsia="Times New Roman" w:cs="Arial"/>
                <w:bCs/>
                <w:sz w:val="28"/>
                <w:szCs w:val="28"/>
              </w:rPr>
              <w:t>39-</w:t>
            </w:r>
            <w:r w:rsidR="00E620FD">
              <w:rPr>
                <w:rFonts w:eastAsia="Times New Roman" w:cs="Arial"/>
                <w:bCs/>
                <w:sz w:val="28"/>
                <w:szCs w:val="28"/>
              </w:rPr>
              <w:t>66</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E620FD" w:rsidP="00E620FD">
            <w:pPr>
              <w:snapToGrid w:val="0"/>
              <w:jc w:val="center"/>
              <w:rPr>
                <w:rFonts w:eastAsia="Times New Roman" w:cs="Arial"/>
                <w:bCs/>
                <w:sz w:val="28"/>
                <w:szCs w:val="28"/>
              </w:rPr>
            </w:pPr>
            <w:r>
              <w:rPr>
                <w:rFonts w:eastAsia="Times New Roman" w:cs="Arial"/>
                <w:bCs/>
                <w:sz w:val="28"/>
                <w:szCs w:val="28"/>
              </w:rPr>
              <w:t>67</w:t>
            </w:r>
            <w:r w:rsidR="00907D87">
              <w:rPr>
                <w:rFonts w:eastAsia="Times New Roman" w:cs="Arial"/>
                <w:bCs/>
                <w:sz w:val="28"/>
                <w:szCs w:val="28"/>
              </w:rPr>
              <w:t>-</w:t>
            </w:r>
            <w:r>
              <w:rPr>
                <w:rFonts w:eastAsia="Times New Roman" w:cs="Arial"/>
                <w:bCs/>
                <w:sz w:val="28"/>
                <w:szCs w:val="28"/>
              </w:rPr>
              <w:t>7</w:t>
            </w:r>
            <w:r w:rsidR="00B228AA">
              <w:rPr>
                <w:rFonts w:eastAsia="Times New Roman" w:cs="Arial"/>
                <w:bCs/>
                <w:sz w:val="28"/>
                <w:szCs w:val="28"/>
              </w:rPr>
              <w:t>4</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E620FD" w:rsidP="00E620FD">
            <w:pPr>
              <w:snapToGrid w:val="0"/>
              <w:jc w:val="center"/>
              <w:rPr>
                <w:rFonts w:eastAsia="Times New Roman" w:cs="Arial"/>
                <w:bCs/>
                <w:sz w:val="28"/>
                <w:szCs w:val="28"/>
                <w:lang w:val="en-US"/>
              </w:rPr>
            </w:pPr>
            <w:r>
              <w:rPr>
                <w:rFonts w:eastAsia="Times New Roman" w:cs="Arial"/>
                <w:bCs/>
                <w:sz w:val="28"/>
                <w:szCs w:val="28"/>
              </w:rPr>
              <w:t>75</w:t>
            </w:r>
            <w:r w:rsidR="0084729D">
              <w:rPr>
                <w:rFonts w:eastAsia="Times New Roman" w:cs="Arial"/>
                <w:bCs/>
                <w:sz w:val="28"/>
                <w:szCs w:val="28"/>
              </w:rPr>
              <w:t>-</w:t>
            </w:r>
            <w:r>
              <w:rPr>
                <w:rFonts w:eastAsia="Times New Roman" w:cs="Arial"/>
                <w:bCs/>
                <w:sz w:val="28"/>
                <w:szCs w:val="28"/>
              </w:rPr>
              <w:t>1</w:t>
            </w:r>
            <w:r w:rsidR="00B2313D">
              <w:rPr>
                <w:rFonts w:eastAsia="Times New Roman" w:cs="Arial"/>
                <w:bCs/>
                <w:sz w:val="28"/>
                <w:szCs w:val="28"/>
              </w:rPr>
              <w:t>0</w:t>
            </w:r>
            <w:r>
              <w:rPr>
                <w:rFonts w:eastAsia="Times New Roman" w:cs="Arial"/>
                <w:bCs/>
                <w:sz w:val="28"/>
                <w:szCs w:val="28"/>
              </w:rPr>
              <w:t>2</w:t>
            </w:r>
            <w:bookmarkStart w:id="0" w:name="_GoBack"/>
            <w:bookmarkEnd w:id="0"/>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E620FD">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E620FD">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484790" w:rsidP="00C33032">
            <w:pPr>
              <w:autoSpaceDE w:val="0"/>
            </w:pPr>
            <w:r>
              <w:rPr>
                <w:rFonts w:eastAsia="Times New Roman"/>
                <w:iCs/>
                <w:color w:val="000000"/>
              </w:rPr>
              <w:t>Инженер ПТО Шиянов Алексей Александрович</w:t>
            </w:r>
            <w:r>
              <w:rPr>
                <w:bCs/>
              </w:rPr>
              <w:t xml:space="preserve"> </w:t>
            </w:r>
            <w:r w:rsidRPr="00E858B5">
              <w:rPr>
                <w:bCs/>
              </w:rPr>
              <w:t xml:space="preserve">тел. </w:t>
            </w:r>
            <w:r>
              <w:rPr>
                <w:bCs/>
              </w:rPr>
              <w:t>(3467) 32-69-76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r w:rsidR="00E148C1" w:rsidRPr="00C51B47">
              <w:rPr>
                <w:bCs/>
              </w:rPr>
              <w:t>СМиСП</w:t>
            </w:r>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Pr>
                <w:bCs/>
              </w:rPr>
              <w:lastRenderedPageBreak/>
              <w:t xml:space="preserve">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w:t>
            </w:r>
            <w:r w:rsidRPr="00C51B47">
              <w:rPr>
                <w:bCs/>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w:t>
            </w:r>
            <w:r w:rsidRPr="00C51B47">
              <w:rPr>
                <w:bCs/>
              </w:rPr>
              <w:lastRenderedPageBreak/>
              <w:t>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484790">
            <w:r w:rsidRPr="009F5E45">
              <w:rPr>
                <w:rFonts w:eastAsia="Times New Roman"/>
              </w:rPr>
              <w:t>«</w:t>
            </w:r>
            <w:r w:rsidR="00484790">
              <w:rPr>
                <w:rFonts w:eastAsia="Times New Roman"/>
              </w:rPr>
              <w:t>17</w:t>
            </w:r>
            <w:r w:rsidRPr="009F5E45">
              <w:rPr>
                <w:rFonts w:eastAsia="Times New Roman"/>
              </w:rPr>
              <w:t xml:space="preserve">» </w:t>
            </w:r>
            <w:r w:rsidR="00C55C0C">
              <w:rPr>
                <w:rFonts w:eastAsia="Times New Roman"/>
              </w:rPr>
              <w:t>февраля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lastRenderedPageBreak/>
              <w:t>Дата и время окончания срока, последний день срока подачи Заявок:</w:t>
            </w:r>
          </w:p>
          <w:p w:rsidR="00852CC0" w:rsidRDefault="00A31594" w:rsidP="00484790">
            <w:r w:rsidRPr="009F5E45">
              <w:t>«</w:t>
            </w:r>
            <w:r w:rsidR="00484790">
              <w:t>01</w:t>
            </w:r>
            <w:r w:rsidRPr="009F5E45">
              <w:t xml:space="preserve">» </w:t>
            </w:r>
            <w:r w:rsidR="00484790">
              <w:t>марта</w:t>
            </w:r>
            <w:r w:rsidRPr="009F5E45">
              <w:t xml:space="preserve"> 202</w:t>
            </w:r>
            <w:r w:rsidR="004320F9">
              <w:t>3</w:t>
            </w:r>
            <w:r w:rsidRPr="009F5E45">
              <w:t xml:space="preserve"> года в 0</w:t>
            </w:r>
            <w:r w:rsidR="00C55C0C">
              <w:t>9</w:t>
            </w:r>
            <w:r w:rsidRPr="009F5E45">
              <w:t>:</w:t>
            </w:r>
            <w:r w:rsidR="00C55C0C">
              <w:t>0</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484790">
            <w:pPr>
              <w:autoSpaceDE w:val="0"/>
              <w:rPr>
                <w:rFonts w:eastAsia="Times New Roman"/>
                <w:highlight w:val="lightGray"/>
              </w:rPr>
            </w:pPr>
            <w:r w:rsidRPr="009F5E45">
              <w:t>«</w:t>
            </w:r>
            <w:r w:rsidR="00484790">
              <w:t>0</w:t>
            </w:r>
            <w:r w:rsidR="00C55C0C">
              <w:t>1</w:t>
            </w:r>
            <w:r w:rsidRPr="009F5E45">
              <w:t xml:space="preserve">» </w:t>
            </w:r>
            <w:r w:rsidR="00484790">
              <w:t>марта</w:t>
            </w:r>
            <w:r w:rsidRPr="009F5E45">
              <w:t xml:space="preserve"> 202</w:t>
            </w:r>
            <w:r w:rsidR="004320F9">
              <w:t>3</w:t>
            </w:r>
            <w:r w:rsidRPr="009F5E45">
              <w:t xml:space="preserve"> года в 0</w:t>
            </w:r>
            <w:r w:rsidR="00C55C0C">
              <w:t>9</w:t>
            </w:r>
            <w:r w:rsidRPr="009F5E45">
              <w:t>:</w:t>
            </w:r>
            <w:r w:rsidR="00C55C0C">
              <w:t>0</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484790">
              <w:t>0</w:t>
            </w:r>
            <w:r w:rsidR="00C55C0C">
              <w:t>2</w:t>
            </w:r>
            <w:r w:rsidR="00A31594" w:rsidRPr="009F5E45">
              <w:t xml:space="preserve">» </w:t>
            </w:r>
            <w:r w:rsidR="00484790">
              <w:t>марта</w:t>
            </w:r>
            <w:r w:rsidR="00A31594" w:rsidRPr="009F5E45">
              <w:t xml:space="preserve"> 202</w:t>
            </w:r>
            <w:r w:rsidR="004320F9">
              <w:t>3</w:t>
            </w:r>
            <w:r w:rsidR="00A31594" w:rsidRPr="009F5E45">
              <w:t xml:space="preserve"> года в 0</w:t>
            </w:r>
            <w:r w:rsidR="00C55C0C">
              <w:t>9</w:t>
            </w:r>
            <w:r w:rsidR="00A31594" w:rsidRPr="009F5E45">
              <w:t>:</w:t>
            </w:r>
            <w:r w:rsidR="00C55C0C">
              <w:t>0</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484790">
              <w:t>03</w:t>
            </w:r>
            <w:r w:rsidR="00A31594" w:rsidRPr="009F5E45">
              <w:t xml:space="preserve">» </w:t>
            </w:r>
            <w:r w:rsidR="00484790">
              <w:t>марта</w:t>
            </w:r>
            <w:r w:rsidR="00A31594" w:rsidRPr="009F5E45">
              <w:t xml:space="preserve"> 202</w:t>
            </w:r>
            <w:r w:rsidR="004320F9">
              <w:t>3</w:t>
            </w:r>
            <w:r w:rsidR="00A31594" w:rsidRPr="009F5E45">
              <w:t xml:space="preserve"> года в 0</w:t>
            </w:r>
            <w:r w:rsidR="00C55C0C">
              <w:t>9</w:t>
            </w:r>
            <w:r w:rsidR="00A31594" w:rsidRPr="009F5E45">
              <w:t>:</w:t>
            </w:r>
            <w:r w:rsidR="00C55C0C">
              <w:t>0</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484790">
              <w:t>06</w:t>
            </w:r>
            <w:r w:rsidR="00A31594" w:rsidRPr="009F5E45">
              <w:t xml:space="preserve">» </w:t>
            </w:r>
            <w:r w:rsidR="00484790">
              <w:t>марта</w:t>
            </w:r>
            <w:r w:rsidR="00A31594" w:rsidRPr="009F5E45">
              <w:t xml:space="preserve"> 202</w:t>
            </w:r>
            <w:r w:rsidR="004320F9">
              <w:t>3</w:t>
            </w:r>
            <w:r w:rsidR="00A31594" w:rsidRPr="009F5E45">
              <w:t xml:space="preserve"> года в 0</w:t>
            </w:r>
            <w:r w:rsidR="00C55C0C">
              <w:t>9</w:t>
            </w:r>
            <w:r w:rsidR="00A31594" w:rsidRPr="009F5E45">
              <w:t>:</w:t>
            </w:r>
            <w:r w:rsidR="00C55C0C">
              <w:t>0</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C55C0C">
              <w:rPr>
                <w:rFonts w:eastAsia="Times New Roman"/>
              </w:rPr>
              <w:t>1</w:t>
            </w:r>
            <w:r w:rsidR="00484790">
              <w:rPr>
                <w:rFonts w:eastAsia="Times New Roman"/>
              </w:rPr>
              <w:t>7</w:t>
            </w:r>
            <w:r w:rsidR="00A31594" w:rsidRPr="009F5E45">
              <w:rPr>
                <w:rFonts w:eastAsia="Times New Roman"/>
              </w:rPr>
              <w:t xml:space="preserve">» </w:t>
            </w:r>
            <w:r w:rsidR="00C55C0C">
              <w:rPr>
                <w:rFonts w:eastAsia="Times New Roman"/>
              </w:rPr>
              <w:t>февраля</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484790">
              <w:t>0</w:t>
            </w:r>
            <w:r w:rsidR="00C55C0C">
              <w:t>1</w:t>
            </w:r>
            <w:r w:rsidRPr="009F5E45">
              <w:t xml:space="preserve">» </w:t>
            </w:r>
            <w:r w:rsidR="00484790">
              <w:t>марта</w:t>
            </w:r>
            <w:r w:rsidRPr="009F5E45">
              <w:t xml:space="preserve"> 202</w:t>
            </w:r>
            <w:r w:rsidR="004320F9">
              <w:t>3</w:t>
            </w:r>
            <w:r w:rsidRPr="009F5E45">
              <w:t xml:space="preserve"> года 0</w:t>
            </w:r>
            <w:r w:rsidR="00C55C0C">
              <w:t>9</w:t>
            </w:r>
            <w:r w:rsidRPr="009F5E45">
              <w:t>:</w:t>
            </w:r>
            <w:r w:rsidR="00C55C0C">
              <w:t>0</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 xml:space="preserve">раздела III «ФОРМЫ ДЛЯ ЗАПОЛНЕНИЯ </w:t>
              </w:r>
              <w:r>
                <w:rPr>
                  <w:rStyle w:val="a5"/>
                  <w:rFonts w:eastAsia="Times New Roman"/>
                </w:rPr>
                <w:lastRenderedPageBreak/>
                <w:t>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484790" w:rsidRPr="00484790">
              <w:rPr>
                <w:b/>
                <w:u w:val="single"/>
              </w:rPr>
              <w:t>запорной арматуры</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484790" w:rsidRPr="00484790">
              <w:rPr>
                <w:b/>
                <w:u w:val="single"/>
              </w:rPr>
              <w:t>запорной арматуры</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Pr="00C51B47">
              <w:rPr>
                <w:rFonts w:eastAsia="Times New Roman"/>
              </w:rPr>
              <w:lastRenderedPageBreak/>
              <w:t xml:space="preserve">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w:t>
            </w:r>
            <w:r w:rsidRPr="00C51B47">
              <w:rPr>
                <w:rFonts w:eastAsia="Times New Roman"/>
              </w:rPr>
              <w:lastRenderedPageBreak/>
              <w:t>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484790">
              <w:rPr>
                <w:rFonts w:eastAsia="DejaVu Sans" w:cs="DejaVu Sans"/>
                <w:b/>
                <w:iCs/>
                <w:kern w:val="1"/>
                <w:lang w:bidi="hi-IN"/>
              </w:rPr>
              <w:t>12 126 208</w:t>
            </w:r>
            <w:r w:rsidR="00A31594" w:rsidRPr="004320F9">
              <w:rPr>
                <w:rFonts w:eastAsia="DejaVu Sans" w:cs="DejaVu Sans"/>
                <w:b/>
                <w:iCs/>
                <w:kern w:val="1"/>
                <w:lang w:bidi="hi-IN"/>
              </w:rPr>
              <w:t xml:space="preserve"> (</w:t>
            </w:r>
            <w:r w:rsidR="00484790">
              <w:rPr>
                <w:rFonts w:eastAsia="DejaVu Sans" w:cs="DejaVu Sans"/>
                <w:b/>
                <w:iCs/>
                <w:kern w:val="1"/>
                <w:lang w:bidi="hi-IN"/>
              </w:rPr>
              <w:t>двенадцать миллионов сто двадцать шесть тысяч двести восемь</w:t>
            </w:r>
            <w:r w:rsidR="00A31594" w:rsidRPr="004320F9">
              <w:rPr>
                <w:rFonts w:eastAsia="DejaVu Sans" w:cs="DejaVu Sans"/>
                <w:b/>
                <w:iCs/>
                <w:kern w:val="1"/>
                <w:lang w:bidi="hi-IN"/>
              </w:rPr>
              <w:t>) рубл</w:t>
            </w:r>
            <w:r w:rsidR="00484790">
              <w:rPr>
                <w:rFonts w:eastAsia="DejaVu Sans" w:cs="DejaVu Sans"/>
                <w:b/>
                <w:iCs/>
                <w:kern w:val="1"/>
                <w:lang w:bidi="hi-IN"/>
              </w:rPr>
              <w:t>ей</w:t>
            </w:r>
            <w:r w:rsidR="00A31594" w:rsidRPr="004320F9">
              <w:rPr>
                <w:rFonts w:eastAsia="DejaVu Sans" w:cs="DejaVu Sans"/>
                <w:b/>
                <w:iCs/>
                <w:kern w:val="1"/>
                <w:lang w:bidi="hi-IN"/>
              </w:rPr>
              <w:t xml:space="preserve"> </w:t>
            </w:r>
            <w:r w:rsidR="00484790">
              <w:rPr>
                <w:rFonts w:eastAsia="DejaVu Sans" w:cs="DejaVu Sans"/>
                <w:b/>
                <w:iCs/>
                <w:kern w:val="1"/>
                <w:lang w:bidi="hi-IN"/>
              </w:rPr>
              <w:t>18</w:t>
            </w:r>
            <w:r w:rsidR="00A31594" w:rsidRPr="004320F9">
              <w:rPr>
                <w:rFonts w:eastAsia="DejaVu Sans" w:cs="DejaVu Sans"/>
                <w:b/>
                <w:iCs/>
                <w:kern w:val="1"/>
                <w:lang w:bidi="hi-IN"/>
              </w:rPr>
              <w:t xml:space="preserve"> копе</w:t>
            </w:r>
            <w:r w:rsidR="00484790">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484790" w:rsidP="008322C6">
            <w:pPr>
              <w:pStyle w:val="rvps9"/>
              <w:ind w:firstLine="34"/>
              <w:rPr>
                <w:rFonts w:eastAsia="Calibri"/>
                <w:lang w:eastAsia="en-US"/>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C81D76"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Требования к участникам запроса предложений</w:t>
            </w:r>
            <w:r w:rsidR="00852CC0" w:rsidRPr="001F4D93">
              <w:rPr>
                <w:rFonts w:eastAsia="Times New Roman"/>
              </w:rPr>
              <w:t xml:space="preserve">, требования к </w:t>
            </w:r>
            <w:r w:rsidR="00852CC0" w:rsidRPr="001F4D93">
              <w:rPr>
                <w:rFonts w:eastAsia="Times New Roman"/>
              </w:rPr>
              <w:lastRenderedPageBreak/>
              <w:t>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r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484790">
                    <w:rPr>
                      <w:rFonts w:eastAsia="Times New Roman" w:cs="Arial"/>
                    </w:rPr>
                    <w:t>3</w:t>
                  </w:r>
                  <w:r w:rsidR="00B2313D">
                    <w:rPr>
                      <w:rFonts w:eastAsia="Times New Roman" w:cs="Arial"/>
                    </w:rPr>
                    <w:t>0</w:t>
                  </w:r>
                  <w:r w:rsidR="00A5012F">
                    <w:rPr>
                      <w:rFonts w:eastAsia="Times New Roman" w:cs="Arial"/>
                    </w:rPr>
                    <w:t xml:space="preserve"> </w:t>
                  </w:r>
                  <w:r w:rsidR="00484790">
                    <w:rPr>
                      <w:rFonts w:eastAsia="Times New Roman" w:cs="Arial"/>
                    </w:rPr>
                    <w:t>календарных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w:t>
                  </w:r>
                  <w:r w:rsidR="00A5012F" w:rsidRPr="00A5012F">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C55C0C">
                  <w:pPr>
                    <w:contextualSpacing/>
                  </w:pPr>
                  <w:r w:rsidRPr="003435FC">
                    <w:rPr>
                      <w:rFonts w:eastAsia="Times New Roman" w:cs="Arial"/>
                      <w:lang w:val="en-US"/>
                    </w:rPr>
                    <w:t>min</w:t>
                  </w:r>
                  <w:r w:rsidRPr="003435FC">
                    <w:rPr>
                      <w:rFonts w:eastAsia="Times New Roman" w:cs="Arial"/>
                    </w:rPr>
                    <w:t xml:space="preserve"> срок: </w:t>
                  </w:r>
                  <w:r w:rsidR="00C55C0C">
                    <w:rPr>
                      <w:rFonts w:eastAsia="Times New Roman" w:cs="Arial"/>
                    </w:rPr>
                    <w:t>24</w:t>
                  </w:r>
                  <w:r w:rsidR="00A516D0">
                    <w:rPr>
                      <w:rFonts w:eastAsia="Times New Roman" w:cs="Arial"/>
                    </w:rPr>
                    <w:t xml:space="preserve"> месяц</w:t>
                  </w:r>
                  <w:r w:rsidR="00C55C0C">
                    <w:rPr>
                      <w:rFonts w:eastAsia="Times New Roman" w:cs="Arial"/>
                    </w:rPr>
                    <w:t>а</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r>
              <w:rPr>
                <w:rFonts w:eastAsia="Times New Roman"/>
                <w:lang w:val="en-US"/>
              </w:rPr>
              <w:t>i</w:t>
            </w:r>
            <w:r>
              <w:rPr>
                <w:rFonts w:eastAsia="Times New Roman"/>
              </w:rPr>
              <w:t>-го участника запроса предложений (</w:t>
            </w:r>
            <w:r>
              <w:rPr>
                <w:rFonts w:eastAsia="Times New Roman"/>
                <w:lang w:val="en-US"/>
              </w:rPr>
              <w:t>R</w:t>
            </w:r>
            <w:r>
              <w:rPr>
                <w:rFonts w:eastAsia="Times New Roman"/>
                <w:vertAlign w:val="subscript"/>
                <w:lang w:val="en-US"/>
              </w:rPr>
              <w:t>i</w:t>
            </w:r>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r>
              <w:rPr>
                <w:rFonts w:eastAsia="Times New Roman"/>
                <w:lang w:val="en-US"/>
              </w:rPr>
              <w:t>R</w:t>
            </w:r>
            <w:r>
              <w:rPr>
                <w:rFonts w:eastAsia="Times New Roman"/>
                <w:vertAlign w:val="subscript"/>
                <w:lang w:val="en-US"/>
              </w:rPr>
              <w:t>i</w:t>
            </w:r>
            <w:r w:rsidRPr="00D57488">
              <w:rPr>
                <w:rFonts w:eastAsia="Times New Roman"/>
                <w:lang w:val="en-US"/>
              </w:rPr>
              <w:t xml:space="preserve">= </w:t>
            </w:r>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r>
              <w:rPr>
                <w:rFonts w:eastAsia="Times New Roman"/>
                <w:lang w:val="en-US"/>
              </w:rPr>
              <w:t>i</w:t>
            </w:r>
            <w:r>
              <w:rPr>
                <w:rFonts w:eastAsia="Times New Roman"/>
              </w:rPr>
              <w:t xml:space="preserve"> – й заявки по критерию «Цена договора</w:t>
            </w:r>
          </w:p>
          <w:p w:rsidR="0004477D" w:rsidRDefault="0004477D" w:rsidP="0004477D">
            <w:r>
              <w:rPr>
                <w:rFonts w:eastAsia="Times New Roman"/>
                <w:lang w:val="en-US"/>
              </w:rPr>
              <w:t>R</w:t>
            </w:r>
            <w:r>
              <w:rPr>
                <w:rFonts w:eastAsia="Times New Roman"/>
                <w:vertAlign w:val="subscript"/>
                <w:lang w:val="en-US"/>
              </w:rPr>
              <w:t>Bi</w:t>
            </w:r>
            <w:r>
              <w:rPr>
                <w:rFonts w:eastAsia="Times New Roman"/>
                <w:vertAlign w:val="subscript"/>
              </w:rPr>
              <w:t xml:space="preserve"> </w:t>
            </w:r>
            <w:r>
              <w:rPr>
                <w:rFonts w:eastAsia="Times New Roman"/>
              </w:rPr>
              <w:t xml:space="preserve">-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04477D" w:rsidRDefault="00484790"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484790"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r w:rsidR="00FF38CF" w:rsidRPr="00FF38CF">
              <w:rPr>
                <w:rFonts w:eastAsia="Times New Roman"/>
                <w:sz w:val="28"/>
                <w:szCs w:val="28"/>
                <w:lang w:val="en-US"/>
              </w:rPr>
              <w:t>Kz</w:t>
            </w:r>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r w:rsidRPr="00FF38CF">
              <w:rPr>
                <w:rFonts w:eastAsia="Times New Roman"/>
                <w:lang w:val="en-US"/>
              </w:rPr>
              <w:t>i</w:t>
            </w:r>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r w:rsidRPr="00FF38CF">
              <w:rPr>
                <w:rFonts w:eastAsia="Times New Roman"/>
                <w:lang w:val="en-US"/>
              </w:rPr>
              <w:t>i</w:t>
            </w:r>
            <w:r w:rsidRPr="00FF38CF">
              <w:rPr>
                <w:rFonts w:eastAsia="Times New Roman"/>
              </w:rPr>
              <w:t>-м участником.</w:t>
            </w:r>
          </w:p>
          <w:p w:rsidR="00FF38CF" w:rsidRDefault="00FF38CF" w:rsidP="00FF38CF">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484790"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r>
              <w:rPr>
                <w:rFonts w:eastAsia="Times New Roman"/>
                <w:vertAlign w:val="subscript"/>
                <w:lang w:val="en-US"/>
              </w:rPr>
              <w:t>i</w:t>
            </w:r>
            <w:r>
              <w:rPr>
                <w:rFonts w:eastAsia="Times New Roman"/>
              </w:rPr>
              <w:t xml:space="preserve"> -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EF09B2" w:rsidRDefault="005B0351" w:rsidP="00EF09B2">
            <w:r>
              <w:rPr>
                <w:rFonts w:eastAsia="Times New Roman"/>
                <w:lang w:val="en-US"/>
              </w:rPr>
              <w:lastRenderedPageBreak/>
              <w:t>B</w:t>
            </w:r>
            <w:r>
              <w:rPr>
                <w:rFonts w:eastAsia="Times New Roman"/>
                <w:vertAlign w:val="superscript"/>
                <w:lang w:val="en-US"/>
              </w:rPr>
              <w:t>max</w:t>
            </w:r>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r w:rsidR="00EF09B2">
              <w:rPr>
                <w:rFonts w:eastAsia="Times New Roman"/>
                <w:lang w:val="en-US"/>
              </w:rPr>
              <w:t>i</w:t>
            </w:r>
            <w:r w:rsidR="00EF09B2">
              <w:rPr>
                <w:rFonts w:eastAsia="Times New Roman"/>
              </w:rPr>
              <w:t>-м участником в заявке;</w:t>
            </w:r>
          </w:p>
          <w:p w:rsidR="00EF09B2" w:rsidRDefault="005B0351" w:rsidP="00EF09B2">
            <w:r>
              <w:rPr>
                <w:rFonts w:eastAsia="Times New Roman"/>
                <w:lang w:val="en-US"/>
              </w:rPr>
              <w:t>B</w:t>
            </w:r>
            <w:r>
              <w:rPr>
                <w:rFonts w:eastAsia="Times New Roman"/>
                <w:vertAlign w:val="superscript"/>
                <w:lang w:val="en-US"/>
              </w:rPr>
              <w:t>min</w:t>
            </w:r>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i-му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 xml:space="preserve">На основании выставленных баллов рассчитывается рейтинг заявки i-го участника по формуле: </w:t>
            </w:r>
          </w:p>
          <w:p w:rsidR="00364A61" w:rsidRPr="00326D66" w:rsidRDefault="00364A61" w:rsidP="00364A61">
            <w:pPr>
              <w:rPr>
                <w:rFonts w:eastAsia="Times New Roman"/>
              </w:rPr>
            </w:pPr>
          </w:p>
          <w:p w:rsidR="00BF581E" w:rsidRPr="00DA4FDC" w:rsidRDefault="00484790"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*100*K</w:t>
            </w:r>
            <w:r w:rsidR="00BF581E">
              <w:rPr>
                <w:rFonts w:eastAsia="Times New Roman"/>
                <w:vertAlign w:val="subscript"/>
                <w:lang w:val="en-US"/>
              </w:rPr>
              <w:t>z</w:t>
            </w:r>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r w:rsidRPr="00B070AF">
              <w:rPr>
                <w:rFonts w:eastAsia="Times New Roman"/>
              </w:rPr>
              <w:t>Cmin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r w:rsidRPr="00B070AF">
              <w:rPr>
                <w:rFonts w:eastAsia="Times New Roman"/>
              </w:rPr>
              <w:t>Ci - предложение i-го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r>
              <w:rPr>
                <w:rFonts w:eastAsia="Times New Roman"/>
              </w:rPr>
              <w:t>K</w:t>
            </w:r>
            <w:r w:rsidRPr="00DA4FDC">
              <w:rPr>
                <w:rFonts w:eastAsia="Times New Roman"/>
                <w:vertAlign w:val="subscript"/>
              </w:rPr>
              <w:t>z</w:t>
            </w:r>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r>
        <w:rPr>
          <w:rFonts w:eastAsia="MS Mincho"/>
          <w:b/>
          <w:bCs/>
          <w:i/>
          <w:iCs/>
          <w:color w:val="17365D"/>
          <w:sz w:val="26"/>
          <w:lang w:val="x-none"/>
        </w:rPr>
        <w:t xml:space="preserve">аявке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E620F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E620F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6. В течение трех рабочих дней с даты размещения Заказчиком в единой информационной системе и на электронной площадке документов, предусмотренных пп.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пп.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484790"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r w:rsidRPr="0043647B">
              <w:rPr>
                <w:lang w:eastAsia="ru-RU"/>
              </w:rPr>
              <w:t>счет-фактуры</w:t>
            </w:r>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Ед. имз.</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B2313D">
        <w:rPr>
          <w:rFonts w:eastAsia="Times New Roman"/>
          <w:i/>
          <w:sz w:val="20"/>
          <w:szCs w:val="20"/>
        </w:rPr>
        <w:t>, 1.2, 1.3</w:t>
      </w:r>
      <w:r w:rsidR="00743E72" w:rsidRPr="00743E72">
        <w:rPr>
          <w:rFonts w:eastAsia="Times New Roman"/>
          <w:i/>
          <w:sz w:val="20"/>
          <w:szCs w:val="20"/>
        </w:rPr>
        <w:t>), п. 2(2.1</w:t>
      </w:r>
      <w:r w:rsidR="00A356EF">
        <w:rPr>
          <w:rFonts w:eastAsia="Times New Roman"/>
          <w:i/>
          <w:sz w:val="20"/>
          <w:szCs w:val="20"/>
        </w:rPr>
        <w:t>,</w:t>
      </w:r>
      <w:r w:rsidR="004D1C00">
        <w:rPr>
          <w:rFonts w:eastAsia="Times New Roman"/>
          <w:i/>
          <w:sz w:val="20"/>
          <w:szCs w:val="20"/>
        </w:rPr>
        <w:t xml:space="preserve"> 2.2, 2.3</w:t>
      </w:r>
      <w:r w:rsidR="00B2313D">
        <w:rPr>
          <w:rFonts w:eastAsia="Times New Roman"/>
          <w:i/>
          <w:sz w:val="20"/>
          <w:szCs w:val="20"/>
        </w:rPr>
        <w:t>, 2.4, 2.5, 2.6, 2.7</w:t>
      </w:r>
      <w:r w:rsidR="00743E72" w:rsidRPr="00743E72">
        <w:rPr>
          <w:rFonts w:eastAsia="Times New Roman"/>
          <w:i/>
          <w:sz w:val="20"/>
          <w:szCs w:val="20"/>
        </w:rPr>
        <w:t>), п.3(3.1</w:t>
      </w:r>
      <w:r w:rsidR="00B2313D">
        <w:rPr>
          <w:rFonts w:eastAsia="Times New Roman"/>
          <w:i/>
          <w:sz w:val="20"/>
          <w:szCs w:val="20"/>
        </w:rPr>
        <w:t>, 3.2</w:t>
      </w:r>
      <w:r w:rsidR="00484790">
        <w:rPr>
          <w:rFonts w:eastAsia="Times New Roman"/>
          <w:i/>
          <w:sz w:val="20"/>
          <w:szCs w:val="20"/>
        </w:rPr>
        <w:t>, 3.3, 3.4</w:t>
      </w:r>
      <w:r w:rsidR="00B2313D">
        <w:rPr>
          <w:rFonts w:eastAsia="Times New Roman"/>
          <w:i/>
          <w:sz w:val="20"/>
          <w:szCs w:val="20"/>
        </w:rPr>
        <w:t>)</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B2313D" w:rsidRPr="00B2313D">
        <w:rPr>
          <w:rFonts w:eastAsia="Times New Roman"/>
          <w:i/>
          <w:color w:val="C00000"/>
          <w:sz w:val="20"/>
          <w:szCs w:val="20"/>
        </w:rPr>
        <w:t>(1.1, 1.2, 1.3), п. 2(2.1, 2.2, 2.3, 2.4, 2.5, 2.6, 2.7), п.3(3.1, 3.2</w:t>
      </w:r>
      <w:r w:rsidR="00484790">
        <w:rPr>
          <w:rFonts w:eastAsia="Times New Roman"/>
          <w:i/>
          <w:color w:val="C00000"/>
          <w:sz w:val="20"/>
          <w:szCs w:val="20"/>
        </w:rPr>
        <w:t>, 3.3, 3.4</w:t>
      </w:r>
      <w:r w:rsidR="00195BCC" w:rsidRPr="00195BCC">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E620FD">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D55" w:rsidRDefault="00EE5D55">
      <w:r>
        <w:separator/>
      </w:r>
    </w:p>
  </w:endnote>
  <w:endnote w:type="continuationSeparator" w:id="0">
    <w:p w:rsidR="00EE5D55" w:rsidRDefault="00EE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790" w:rsidRDefault="00484790" w:rsidP="00B80539">
    <w:pPr>
      <w:pStyle w:val="af3"/>
      <w:jc w:val="right"/>
    </w:pPr>
    <w:r>
      <w:fldChar w:fldCharType="begin"/>
    </w:r>
    <w:r>
      <w:instrText xml:space="preserve"> PAGE </w:instrText>
    </w:r>
    <w:r>
      <w:fldChar w:fldCharType="separate"/>
    </w:r>
    <w:r w:rsidR="00E620FD">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D55" w:rsidRDefault="00EE5D55">
      <w:r>
        <w:separator/>
      </w:r>
    </w:p>
  </w:footnote>
  <w:footnote w:type="continuationSeparator" w:id="0">
    <w:p w:rsidR="00EE5D55" w:rsidRDefault="00EE5D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112CE3"/>
    <w:rsid w:val="001162ED"/>
    <w:rsid w:val="00121CE7"/>
    <w:rsid w:val="00133EDC"/>
    <w:rsid w:val="00190553"/>
    <w:rsid w:val="001927CD"/>
    <w:rsid w:val="0019315D"/>
    <w:rsid w:val="00195BCC"/>
    <w:rsid w:val="00196F20"/>
    <w:rsid w:val="001A7611"/>
    <w:rsid w:val="001E4222"/>
    <w:rsid w:val="001E7F35"/>
    <w:rsid w:val="001F158D"/>
    <w:rsid w:val="001F4D93"/>
    <w:rsid w:val="001F5A80"/>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247C1"/>
    <w:rsid w:val="004320F9"/>
    <w:rsid w:val="00440FA4"/>
    <w:rsid w:val="00444A6E"/>
    <w:rsid w:val="004458C5"/>
    <w:rsid w:val="00452B94"/>
    <w:rsid w:val="0046183F"/>
    <w:rsid w:val="00480470"/>
    <w:rsid w:val="00484790"/>
    <w:rsid w:val="0049590D"/>
    <w:rsid w:val="004B346F"/>
    <w:rsid w:val="004C1570"/>
    <w:rsid w:val="004D1C00"/>
    <w:rsid w:val="004E12AA"/>
    <w:rsid w:val="004E5572"/>
    <w:rsid w:val="004F048C"/>
    <w:rsid w:val="00503B42"/>
    <w:rsid w:val="00504B85"/>
    <w:rsid w:val="005076F3"/>
    <w:rsid w:val="005161DE"/>
    <w:rsid w:val="00526DA3"/>
    <w:rsid w:val="00534839"/>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2313D"/>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AB4"/>
    <w:rsid w:val="00C81234"/>
    <w:rsid w:val="00C81D76"/>
    <w:rsid w:val="00C85ABB"/>
    <w:rsid w:val="00C87E79"/>
    <w:rsid w:val="00CB64C9"/>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643F"/>
    <w:rsid w:val="00E620FD"/>
    <w:rsid w:val="00E67B27"/>
    <w:rsid w:val="00E763A0"/>
    <w:rsid w:val="00ED0893"/>
    <w:rsid w:val="00ED78A4"/>
    <w:rsid w:val="00EE3010"/>
    <w:rsid w:val="00EE4C3C"/>
    <w:rsid w:val="00EE5D55"/>
    <w:rsid w:val="00EF09B2"/>
    <w:rsid w:val="00EF33A0"/>
    <w:rsid w:val="00EF7A2D"/>
    <w:rsid w:val="00F02EEE"/>
    <w:rsid w:val="00F11966"/>
    <w:rsid w:val="00F16130"/>
    <w:rsid w:val="00F259A1"/>
    <w:rsid w:val="00F27288"/>
    <w:rsid w:val="00F32BE4"/>
    <w:rsid w:val="00F4179D"/>
    <w:rsid w:val="00F63877"/>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B1CB0-BC29-46E1-BD43-21B4D0EE0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11887</Words>
  <Characters>67761</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79490</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2</cp:revision>
  <cp:lastPrinted>2023-02-16T08:45:00Z</cp:lastPrinted>
  <dcterms:created xsi:type="dcterms:W3CDTF">2023-02-16T08:45:00Z</dcterms:created>
  <dcterms:modified xsi:type="dcterms:W3CDTF">2023-02-16T08:45:00Z</dcterms:modified>
</cp:coreProperties>
</file>